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3252D" w14:textId="77777777" w:rsidR="00945B85" w:rsidRPr="00945B85" w:rsidRDefault="00945B85" w:rsidP="00945B85">
      <w:pPr>
        <w:jc w:val="center"/>
        <w:rPr>
          <w:rFonts w:asciiTheme="minorHAnsi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>Ariel Zamora</w:t>
      </w:r>
    </w:p>
    <w:p w14:paraId="16FD702D" w14:textId="5B444462" w:rsidR="00F53030" w:rsidRPr="00945B85" w:rsidRDefault="00945B85" w:rsidP="00945B85">
      <w:pPr>
        <w:ind w:left="1824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sz w:val="22"/>
          <w:szCs w:val="22"/>
        </w:rPr>
        <w:t>PO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ox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167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3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n,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FL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320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1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00.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9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91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51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7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 xml:space="preserve"> </w:t>
      </w:r>
      <w:hyperlink r:id="rId5" w:history="1">
        <w:r w:rsidRPr="00945B85">
          <w:rPr>
            <w:rStyle w:val="Hyperlink"/>
            <w:rFonts w:asciiTheme="minorHAnsi" w:eastAsia="Book Antiqua" w:hAnsiTheme="minorHAnsi" w:cstheme="minorHAnsi"/>
            <w:sz w:val="22"/>
            <w:szCs w:val="22"/>
          </w:rPr>
          <w:t>ariel@gmail.com</w:t>
        </w:r>
      </w:hyperlink>
    </w:p>
    <w:p w14:paraId="13C53442" w14:textId="77777777" w:rsidR="00F53030" w:rsidRPr="00945B85" w:rsidRDefault="00F53030" w:rsidP="00945B85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3"/>
      </w:tblGrid>
      <w:tr w:rsidR="00F53030" w:rsidRPr="00945B85" w14:paraId="38ABA3A5" w14:textId="77777777" w:rsidTr="00945B85">
        <w:trPr>
          <w:trHeight w:hRule="exact" w:val="452"/>
        </w:trPr>
        <w:tc>
          <w:tcPr>
            <w:tcW w:w="10283" w:type="dxa"/>
            <w:shd w:val="clear" w:color="auto" w:fill="auto"/>
          </w:tcPr>
          <w:p w14:paraId="0F728D83" w14:textId="77777777" w:rsidR="00F53030" w:rsidRPr="00945B85" w:rsidRDefault="00945B85" w:rsidP="00945B85">
            <w:pPr>
              <w:spacing w:before="26"/>
              <w:ind w:left="2875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IT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FRAST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U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U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6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&amp;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EC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H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CAL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G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ER</w:t>
            </w:r>
          </w:p>
        </w:tc>
      </w:tr>
      <w:tr w:rsidR="00F53030" w:rsidRPr="00945B85" w14:paraId="7DFDD3E4" w14:textId="77777777" w:rsidTr="00945B85">
        <w:trPr>
          <w:trHeight w:hRule="exact" w:val="1635"/>
        </w:trPr>
        <w:tc>
          <w:tcPr>
            <w:tcW w:w="10283" w:type="dxa"/>
            <w:vMerge w:val="restart"/>
            <w:shd w:val="clear" w:color="auto" w:fill="auto"/>
          </w:tcPr>
          <w:p w14:paraId="2BB1CE9A" w14:textId="77777777" w:rsidR="00F53030" w:rsidRPr="00945B85" w:rsidRDefault="00F53030" w:rsidP="00945B85">
            <w:pPr>
              <w:spacing w:before="1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4FC5BB" w14:textId="77777777" w:rsidR="00F53030" w:rsidRPr="00945B85" w:rsidRDefault="00945B85" w:rsidP="00945B85">
            <w:pPr>
              <w:ind w:left="29" w:right="-7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Le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v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ge</w:t>
            </w:r>
            <w:r w:rsidRPr="00945B85">
              <w:rPr>
                <w:rFonts w:asciiTheme="minorHAnsi" w:eastAsia="Book Antiqua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15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+</w:t>
            </w:r>
            <w:r w:rsidRPr="00945B85">
              <w:rPr>
                <w:rFonts w:asciiTheme="minorHAnsi" w:eastAsia="Book Antiqu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y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rs</w:t>
            </w:r>
            <w:r w:rsidRPr="00945B85">
              <w:rPr>
                <w:rFonts w:asciiTheme="minorHAnsi" w:eastAsia="Book Antiqua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pacing w:val="4"/>
                <w:sz w:val="22"/>
                <w:szCs w:val="22"/>
              </w:rPr>
              <w:t>x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pe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ien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b/>
                <w:spacing w:val="5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—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lu</w:t>
            </w:r>
            <w:r w:rsidRPr="00945B85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945B85">
              <w:rPr>
                <w:rFonts w:asciiTheme="minorHAnsi" w:eastAsia="Book Antiqu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0</w:t>
            </w:r>
            <w:r w:rsidRPr="00945B85">
              <w:rPr>
                <w:rFonts w:asciiTheme="minorHAnsi" w:eastAsia="Book Antiqua" w:hAnsiTheme="minorHAnsi" w:cstheme="minorHAnsi"/>
                <w:b/>
                <w:spacing w:val="33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y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rs</w:t>
            </w:r>
            <w:r w:rsidRPr="00945B85">
              <w:rPr>
                <w:rFonts w:asciiTheme="minorHAnsi" w:eastAsia="Book Antiqua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of</w:t>
            </w:r>
            <w:r w:rsidRPr="00945B85">
              <w:rPr>
                <w:rFonts w:asciiTheme="minorHAnsi" w:eastAsia="Book Antiqua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eni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-le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v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leade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hi</w:t>
            </w:r>
            <w:r w:rsidRPr="00945B85">
              <w:rPr>
                <w:rFonts w:asciiTheme="minorHAnsi" w:eastAsia="Book Antiqua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—s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pannin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945B85">
              <w:rPr>
                <w:rFonts w:asciiTheme="minorHAnsi" w:eastAsia="Book Antiqua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IT</w:t>
            </w:r>
            <w:r w:rsidRPr="00945B85">
              <w:rPr>
                <w:rFonts w:asciiTheme="minorHAnsi" w:eastAsia="Book Antiqu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945B85">
              <w:rPr>
                <w:rFonts w:asciiTheme="minorHAnsi" w:eastAsia="Book Antiqua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tu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 co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mmuni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ati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on</w:t>
            </w:r>
            <w:r w:rsidRPr="00945B85">
              <w:rPr>
                <w:rFonts w:asciiTheme="minorHAnsi" w:eastAsia="Book Antiqu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an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et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work</w:t>
            </w:r>
            <w:r w:rsidRPr="00945B85">
              <w:rPr>
                <w:rFonts w:asciiTheme="minorHAnsi" w:eastAsia="Book Antiqu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mana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ement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</w:t>
            </w:r>
            <w:r w:rsidRPr="00945B85">
              <w:rPr>
                <w:rFonts w:asciiTheme="minorHAnsi" w:eastAsia="Book Antiqu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sys</w:t>
            </w:r>
            <w:r w:rsidRPr="00945B85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pe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ati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b/>
                <w:spacing w:val="4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</w:t>
            </w:r>
            <w:r w:rsidRPr="00945B85">
              <w:rPr>
                <w:rFonts w:asciiTheme="minorHAnsi" w:eastAsia="Book Antiqu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rv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ce</w:t>
            </w:r>
            <w:r w:rsidRPr="00945B85">
              <w:rPr>
                <w:rFonts w:asciiTheme="minorHAnsi" w:eastAsia="Book Antiqu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ma</w:t>
            </w:r>
            <w:r w:rsidRPr="00945B85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ent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</w:t>
            </w:r>
            <w:r w:rsidRPr="00945B85">
              <w:rPr>
                <w:rFonts w:asciiTheme="minorHAnsi" w:eastAsia="Book Antiqu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di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cov</w:t>
            </w:r>
            <w:r w:rsidRPr="00945B85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ry.</w:t>
            </w:r>
          </w:p>
          <w:p w14:paraId="12618455" w14:textId="77777777" w:rsidR="00F53030" w:rsidRPr="00945B85" w:rsidRDefault="00F53030" w:rsidP="00945B85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E6BD9" w14:textId="77777777" w:rsidR="00F53030" w:rsidRPr="00945B85" w:rsidRDefault="00945B85" w:rsidP="00945B85">
            <w:pPr>
              <w:tabs>
                <w:tab w:val="left" w:pos="380"/>
              </w:tabs>
              <w:ind w:left="389" w:right="204" w:hanging="36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45B8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om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b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ine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h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nic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xp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is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with</w:t>
            </w:r>
            <w:r w:rsidRPr="00945B85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945B85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bu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in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6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cum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op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on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u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de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g;</w:t>
            </w:r>
            <w:r w:rsidRPr="00945B85">
              <w:rPr>
                <w:rFonts w:asciiTheme="minorHAnsi" w:eastAsia="Book Antiqu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nsu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ll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hni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l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gi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ctivi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li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g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wi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h</w:t>
            </w:r>
            <w:r w:rsidRPr="00945B85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co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te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go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ls.</w:t>
            </w:r>
          </w:p>
          <w:p w14:paraId="241C3BCD" w14:textId="77777777" w:rsidR="00F53030" w:rsidRPr="00945B85" w:rsidRDefault="00F53030" w:rsidP="00945B85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2EE463" w14:textId="77777777" w:rsidR="00F53030" w:rsidRPr="00945B85" w:rsidRDefault="00945B85" w:rsidP="00945B85">
            <w:pPr>
              <w:tabs>
                <w:tab w:val="left" w:pos="380"/>
              </w:tabs>
              <w:ind w:left="389" w:right="110" w:hanging="36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45B8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xp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tly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ov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-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sc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IT</w:t>
            </w:r>
            <w:r w:rsidRPr="00945B85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j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cts,</w:t>
            </w:r>
            <w:r w:rsidRPr="00945B85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wo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ks,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nd in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fra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uctu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re</w:t>
            </w:r>
            <w:r w:rsidRPr="00945B85">
              <w:rPr>
                <w:rFonts w:asciiTheme="minorHAnsi" w:eastAsia="Book Antiqua" w:hAnsiTheme="minorHAnsi" w:cstheme="minorHAnsi"/>
                <w:spacing w:val="7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—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om</w:t>
            </w:r>
            <w:r w:rsidRPr="00945B85">
              <w:rPr>
                <w:rFonts w:asciiTheme="minorHAnsi" w:eastAsia="Book Antiqua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ni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ti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pl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nn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ng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v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lo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nt to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im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ti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nh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nc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s.</w:t>
            </w:r>
          </w:p>
          <w:p w14:paraId="23FC9DA8" w14:textId="77777777" w:rsidR="00F53030" w:rsidRPr="00945B85" w:rsidRDefault="00F53030" w:rsidP="00945B85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38FAE4" w14:textId="77777777" w:rsidR="00F53030" w:rsidRPr="00945B85" w:rsidRDefault="00945B85" w:rsidP="00945B85">
            <w:pPr>
              <w:tabs>
                <w:tab w:val="left" w:pos="380"/>
              </w:tabs>
              <w:ind w:left="389" w:right="519" w:hanging="36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45B8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ov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eade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ade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pt</w:t>
            </w:r>
            <w:r w:rsidRPr="00945B85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bui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ing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otiv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ng</w:t>
            </w:r>
            <w:r w:rsidRPr="00945B85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iv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chnic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ea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to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chi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ve</w:t>
            </w:r>
            <w:r w:rsidRPr="00945B85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outst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ing</w:t>
            </w:r>
            <w:r w:rsidRPr="00945B85">
              <w:rPr>
                <w:rFonts w:asciiTheme="minorHAnsi" w:eastAsia="Book Antiqu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re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ults</w:t>
            </w:r>
            <w:r w:rsidRPr="00945B85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nd compl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te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j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time</w:t>
            </w:r>
            <w:r w:rsidRPr="00945B85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4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945B85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wi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hin</w:t>
            </w:r>
            <w:r w:rsidRPr="00945B85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b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u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t.</w:t>
            </w:r>
          </w:p>
        </w:tc>
      </w:tr>
      <w:tr w:rsidR="00F53030" w:rsidRPr="00945B85" w14:paraId="3A060A42" w14:textId="77777777" w:rsidTr="00945B85">
        <w:trPr>
          <w:trHeight w:hRule="exact" w:val="1584"/>
        </w:trPr>
        <w:tc>
          <w:tcPr>
            <w:tcW w:w="10283" w:type="dxa"/>
            <w:vMerge/>
            <w:shd w:val="clear" w:color="auto" w:fill="auto"/>
          </w:tcPr>
          <w:p w14:paraId="0DB6D495" w14:textId="77777777" w:rsidR="00F53030" w:rsidRPr="00945B85" w:rsidRDefault="00F53030" w:rsidP="00945B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030" w:rsidRPr="00945B85" w14:paraId="3F800099" w14:textId="77777777" w:rsidTr="00945B85">
        <w:trPr>
          <w:trHeight w:hRule="exact" w:val="357"/>
        </w:trPr>
        <w:tc>
          <w:tcPr>
            <w:tcW w:w="10283" w:type="dxa"/>
            <w:vMerge w:val="restart"/>
            <w:shd w:val="clear" w:color="auto" w:fill="auto"/>
          </w:tcPr>
          <w:p w14:paraId="14C44D50" w14:textId="77777777" w:rsidR="00F53030" w:rsidRPr="00945B85" w:rsidRDefault="00945B85" w:rsidP="00945B85">
            <w:pPr>
              <w:ind w:left="321" w:right="328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ic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oso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Cer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ti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y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st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ng</w:t>
            </w:r>
            <w:r w:rsidRPr="00945B85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eer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:</w:t>
            </w:r>
            <w:r w:rsidRPr="00945B85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Se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cu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ity</w:t>
            </w:r>
            <w:r w:rsidRPr="00945B85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(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MCS</w:t>
            </w:r>
            <w:r w:rsidRPr="00945B85">
              <w:rPr>
                <w:rFonts w:asciiTheme="minorHAnsi" w:eastAsia="Book Antiqua" w:hAnsiTheme="minorHAnsi" w:cstheme="minorHAnsi"/>
                <w:spacing w:val="8"/>
                <w:position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-S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)</w:t>
            </w:r>
            <w:r w:rsidRPr="00945B85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ic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oso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Cer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ti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chn</w:t>
            </w:r>
            <w:r w:rsidRPr="00945B85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gy</w:t>
            </w:r>
            <w:r w:rsidRPr="00945B85">
              <w:rPr>
                <w:rFonts w:asciiTheme="minorHAnsi" w:eastAsia="Book Antiqua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ci</w:t>
            </w:r>
            <w:r w:rsidRPr="00945B85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list</w:t>
            </w:r>
            <w:r w:rsidRPr="00945B85">
              <w:rPr>
                <w:rFonts w:asciiTheme="minorHAnsi" w:eastAsia="Book Antiqu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w w:val="99"/>
                <w:position w:val="1"/>
                <w:sz w:val="22"/>
                <w:szCs w:val="22"/>
              </w:rPr>
              <w:t>(</w:t>
            </w:r>
            <w:r w:rsidRPr="00945B85">
              <w:rPr>
                <w:rFonts w:asciiTheme="minorHAnsi" w:eastAsia="Book Antiqua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MC</w:t>
            </w:r>
            <w:r w:rsidRPr="00945B85">
              <w:rPr>
                <w:rFonts w:asciiTheme="minorHAnsi" w:eastAsia="Book Antiqua" w:hAnsiTheme="minorHAnsi" w:cstheme="minorHAnsi"/>
                <w:w w:val="99"/>
                <w:position w:val="1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w w:val="99"/>
                <w:position w:val="1"/>
                <w:sz w:val="22"/>
                <w:szCs w:val="22"/>
              </w:rPr>
              <w:t>)</w:t>
            </w:r>
          </w:p>
          <w:p w14:paraId="49D6A68A" w14:textId="77777777" w:rsidR="00F53030" w:rsidRPr="00945B85" w:rsidRDefault="00F53030" w:rsidP="00945B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BFE9FA" w14:textId="5BBA7F9F" w:rsidR="00F53030" w:rsidRPr="00945B85" w:rsidRDefault="00945B85" w:rsidP="00945B85">
            <w:pPr>
              <w:ind w:right="547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     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ic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oso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Cer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ti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y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Ad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min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to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:</w:t>
            </w:r>
            <w:r w:rsidRPr="00945B85">
              <w:rPr>
                <w:rFonts w:asciiTheme="minorHAnsi" w:eastAsia="Book Antiqu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Se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cu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ity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(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MCS</w:t>
            </w:r>
            <w:r w:rsidRPr="00945B85">
              <w:rPr>
                <w:rFonts w:asciiTheme="minorHAnsi" w:eastAsia="Book Antiqua" w:hAnsiTheme="minorHAnsi" w:cstheme="minorHAnsi"/>
                <w:spacing w:val="1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-S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)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ic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oso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945B85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Cer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ti</w:t>
            </w:r>
            <w:r w:rsidRPr="00945B85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f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d</w:t>
            </w:r>
            <w:r w:rsidRPr="00945B85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fe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ss</w:t>
            </w:r>
            <w:r w:rsidRPr="00945B85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on</w:t>
            </w:r>
            <w:r w:rsidRPr="00945B85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945B85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945B85">
              <w:rPr>
                <w:rFonts w:asciiTheme="minorHAnsi" w:eastAsia="Book Antiqu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w w:val="99"/>
                <w:sz w:val="22"/>
                <w:szCs w:val="22"/>
              </w:rPr>
              <w:t>(</w:t>
            </w:r>
            <w:r w:rsidRPr="00945B85">
              <w:rPr>
                <w:rFonts w:asciiTheme="minorHAnsi" w:eastAsia="Book Antiqua" w:hAnsiTheme="minorHAnsi" w:cstheme="minorHAnsi"/>
                <w:spacing w:val="1"/>
                <w:w w:val="99"/>
                <w:sz w:val="22"/>
                <w:szCs w:val="22"/>
              </w:rPr>
              <w:t>MC</w:t>
            </w:r>
            <w:r w:rsidRPr="00945B85">
              <w:rPr>
                <w:rFonts w:asciiTheme="minorHAnsi" w:eastAsia="Book Antiqua" w:hAnsiTheme="minorHAnsi" w:cstheme="minorHAnsi"/>
                <w:w w:val="99"/>
                <w:sz w:val="22"/>
                <w:szCs w:val="22"/>
              </w:rPr>
              <w:t>P)</w:t>
            </w:r>
          </w:p>
        </w:tc>
      </w:tr>
      <w:tr w:rsidR="00F53030" w:rsidRPr="00945B85" w14:paraId="23E9979B" w14:textId="77777777" w:rsidTr="00945B85">
        <w:trPr>
          <w:trHeight w:hRule="exact" w:val="660"/>
        </w:trPr>
        <w:tc>
          <w:tcPr>
            <w:tcW w:w="10283" w:type="dxa"/>
            <w:vMerge/>
            <w:shd w:val="clear" w:color="auto" w:fill="auto"/>
          </w:tcPr>
          <w:p w14:paraId="2CA3D330" w14:textId="77777777" w:rsidR="00F53030" w:rsidRPr="00945B85" w:rsidRDefault="00F53030" w:rsidP="00945B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3030" w:rsidRPr="00945B85" w14:paraId="558DEC4D" w14:textId="77777777" w:rsidTr="00945B85">
        <w:trPr>
          <w:trHeight w:hRule="exact" w:val="454"/>
        </w:trPr>
        <w:tc>
          <w:tcPr>
            <w:tcW w:w="10283" w:type="dxa"/>
            <w:shd w:val="clear" w:color="auto" w:fill="auto"/>
          </w:tcPr>
          <w:p w14:paraId="5369CD81" w14:textId="77777777" w:rsidR="00F53030" w:rsidRPr="00945B85" w:rsidRDefault="00F53030" w:rsidP="00945B85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FDB08C" w14:textId="77777777" w:rsidR="00F53030" w:rsidRPr="00945B85" w:rsidRDefault="00F53030" w:rsidP="00945B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6AA6CD" w14:textId="77777777" w:rsidR="00F53030" w:rsidRPr="00945B85" w:rsidRDefault="00945B85" w:rsidP="00945B85">
            <w:pPr>
              <w:ind w:left="3730" w:right="3731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945B85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O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FESS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IO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AL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3"/>
                <w:sz w:val="22"/>
                <w:szCs w:val="22"/>
              </w:rPr>
              <w:t xml:space="preserve"> 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X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1"/>
                <w:w w:val="99"/>
                <w:sz w:val="22"/>
                <w:szCs w:val="22"/>
              </w:rPr>
              <w:t>P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2"/>
                <w:w w:val="99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R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1"/>
                <w:w w:val="99"/>
                <w:sz w:val="22"/>
                <w:szCs w:val="22"/>
              </w:rPr>
              <w:t>I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2"/>
                <w:w w:val="99"/>
                <w:sz w:val="22"/>
                <w:szCs w:val="22"/>
              </w:rPr>
              <w:t>E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spacing w:val="-1"/>
                <w:w w:val="99"/>
                <w:sz w:val="22"/>
                <w:szCs w:val="22"/>
              </w:rPr>
              <w:t>N</w:t>
            </w:r>
            <w:r w:rsidRPr="00945B85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CE</w:t>
            </w:r>
          </w:p>
        </w:tc>
      </w:tr>
    </w:tbl>
    <w:p w14:paraId="40AF1A0B" w14:textId="77777777" w:rsidR="00F53030" w:rsidRPr="00945B85" w:rsidRDefault="00F53030" w:rsidP="00945B85">
      <w:pPr>
        <w:rPr>
          <w:rFonts w:asciiTheme="minorHAnsi" w:hAnsiTheme="minorHAnsi" w:cstheme="minorHAnsi"/>
          <w:sz w:val="22"/>
          <w:szCs w:val="22"/>
        </w:rPr>
      </w:pPr>
    </w:p>
    <w:p w14:paraId="1886EA32" w14:textId="77777777" w:rsidR="00F53030" w:rsidRPr="00945B85" w:rsidRDefault="00945B85" w:rsidP="00945B85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sz w:val="22"/>
          <w:szCs w:val="22"/>
        </w:rPr>
        <w:t>INFO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EM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;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lm</w:t>
      </w:r>
      <w:r w:rsidRPr="00945B85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ngs,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945B85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01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0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–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</w:p>
    <w:p w14:paraId="0AD33D9C" w14:textId="77777777" w:rsidR="00F53030" w:rsidRPr="00945B85" w:rsidRDefault="00945B85" w:rsidP="00945B85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Gl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al</w:t>
      </w:r>
      <w:r w:rsidRPr="00945B85">
        <w:rPr>
          <w:rFonts w:asciiTheme="minorHAnsi" w:eastAsia="Book Antiqua" w:hAnsiTheme="minorHAnsi" w:cstheme="minorHAnsi"/>
          <w:b/>
          <w:i/>
          <w:spacing w:val="-5"/>
          <w:position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IT</w:t>
      </w:r>
      <w:r w:rsidRPr="00945B85">
        <w:rPr>
          <w:rFonts w:asciiTheme="minorHAnsi" w:eastAsia="Book Antiqua" w:hAnsiTheme="minorHAnsi" w:cstheme="minorHAnsi"/>
          <w:b/>
          <w:i/>
          <w:spacing w:val="-1"/>
          <w:position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&amp;</w:t>
      </w:r>
      <w:r w:rsidRPr="00945B85">
        <w:rPr>
          <w:rFonts w:asciiTheme="minorHAnsi" w:eastAsia="Book Antiqua" w:hAnsiTheme="minorHAnsi" w:cstheme="minorHAnsi"/>
          <w:b/>
          <w:i/>
          <w:spacing w:val="-2"/>
          <w:position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etw</w:t>
      </w:r>
      <w:r w:rsidRPr="00945B85">
        <w:rPr>
          <w:rFonts w:asciiTheme="minorHAnsi" w:eastAsia="Book Antiqua" w:hAnsiTheme="minorHAnsi" w:cstheme="minorHAnsi"/>
          <w:b/>
          <w:i/>
          <w:spacing w:val="2"/>
          <w:position w:val="1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rk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b/>
          <w:i/>
          <w:spacing w:val="-10"/>
          <w:position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echn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cal</w:t>
      </w:r>
      <w:r w:rsidRPr="00945B85">
        <w:rPr>
          <w:rFonts w:asciiTheme="minorHAnsi" w:eastAsia="Book Antiqua" w:hAnsiTheme="minorHAnsi" w:cstheme="minorHAnsi"/>
          <w:b/>
          <w:i/>
          <w:spacing w:val="-8"/>
          <w:position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Spec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li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st</w:t>
      </w:r>
    </w:p>
    <w:p w14:paraId="64EF3B0C" w14:textId="77777777" w:rsidR="00F53030" w:rsidRPr="00945B85" w:rsidRDefault="00945B85" w:rsidP="00945B85">
      <w:pPr>
        <w:tabs>
          <w:tab w:val="left" w:pos="480"/>
        </w:tabs>
        <w:spacing w:before="61"/>
        <w:ind w:left="492" w:right="97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ct  IT </w:t>
      </w:r>
      <w:r w:rsidRPr="00945B85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4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945B85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b/>
          <w:spacing w:val="4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it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4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cross 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multipl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945B85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s </w:t>
      </w:r>
      <w:r w:rsidRPr="00945B85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suppo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ltib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ll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-d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r h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ity</w:t>
      </w:r>
      <w:r w:rsidRPr="00945B85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m.   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olve</w:t>
      </w:r>
      <w:r w:rsidRPr="00945B85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usin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ss</w:t>
      </w:r>
      <w:r w:rsidRPr="00945B85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eed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to</w:t>
      </w:r>
      <w:r w:rsidRPr="00945B85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chi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ve</w:t>
      </w:r>
      <w:r w:rsidRPr="00945B85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ls.  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ge 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gic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to opt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sou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imp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ove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th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ughp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ts,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nh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nce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sy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nce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48B93019" w14:textId="77777777" w:rsidR="00F53030" w:rsidRPr="00945B85" w:rsidRDefault="00945B85" w:rsidP="00945B85">
      <w:pPr>
        <w:tabs>
          <w:tab w:val="left" w:pos="480"/>
        </w:tabs>
        <w:spacing w:before="71"/>
        <w:ind w:left="492" w:right="9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Lea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945B85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-pe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rfor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min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g </w:t>
      </w:r>
      <w:r w:rsidRPr="00945B85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l </w:t>
      </w:r>
      <w:r w:rsidRPr="00945B85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m </w:t>
      </w:r>
      <w:r w:rsidRPr="00945B85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945B85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ld </w:t>
      </w:r>
      <w:r w:rsidRPr="00945B85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945B85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ity </w:t>
      </w:r>
      <w:r w:rsidRPr="00945B85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945B85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945B85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ms </w:t>
      </w:r>
      <w:r w:rsidRPr="00945B85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tion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lists.  </w:t>
      </w:r>
      <w:r w:rsidRPr="00945B85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lop</w:t>
      </w:r>
      <w:r w:rsidRPr="00945B85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impl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dar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ting</w:t>
      </w:r>
      <w:r w:rsidRPr="00945B85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s.   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ish</w:t>
      </w:r>
      <w:r w:rsidRPr="00945B85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oc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th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ble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eff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tio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-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037708C6" w14:textId="77777777" w:rsidR="00F53030" w:rsidRPr="00945B85" w:rsidRDefault="00945B85" w:rsidP="00945B85">
      <w:pPr>
        <w:tabs>
          <w:tab w:val="left" w:pos="480"/>
        </w:tabs>
        <w:spacing w:before="74"/>
        <w:ind w:left="492" w:right="9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uid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th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4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gn</w:t>
      </w:r>
      <w:r w:rsidRPr="00945B85">
        <w:rPr>
          <w:rFonts w:asciiTheme="minorHAnsi" w:eastAsia="Book Antiqua" w:hAnsiTheme="minorHAnsi" w:cstheme="minorHAnsi"/>
          <w:b/>
          <w:spacing w:val="3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plemen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b/>
          <w:spacing w:val="3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945B85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luti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syst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/n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two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ng.  </w:t>
      </w:r>
      <w:r w:rsidRPr="00945B85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ish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(D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P)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HP D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ta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tor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tw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pe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ib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089857AB" w14:textId="77777777" w:rsidR="00F53030" w:rsidRPr="00945B85" w:rsidRDefault="00945B85" w:rsidP="00945B85">
      <w:pPr>
        <w:tabs>
          <w:tab w:val="left" w:pos="480"/>
        </w:tabs>
        <w:spacing w:before="70"/>
        <w:ind w:left="492" w:right="101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rov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id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4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eni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r-le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b/>
          <w:spacing w:val="4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ult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4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uppo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ld</w:t>
      </w:r>
      <w:r w:rsidRPr="00945B85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yst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&amp; 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ll</w:t>
      </w:r>
      <w:r w:rsidRPr="00945B85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</w:t>
      </w:r>
      <w:r w:rsidRPr="00945B85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issu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s.  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uts,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olve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ui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nt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ove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two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bil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ty</w:t>
      </w:r>
      <w:r w:rsidRPr="00945B85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xibili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y.</w:t>
      </w:r>
    </w:p>
    <w:p w14:paraId="5767F663" w14:textId="77777777" w:rsidR="00F53030" w:rsidRPr="00945B85" w:rsidRDefault="00F53030" w:rsidP="00945B8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6427CE" w14:textId="77777777" w:rsidR="00F53030" w:rsidRPr="00945B85" w:rsidRDefault="00945B85" w:rsidP="00945B85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ELE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945B85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7F57DCA1" w14:textId="77777777" w:rsidR="00F53030" w:rsidRPr="00945B85" w:rsidRDefault="00945B85" w:rsidP="00945B85">
      <w:pPr>
        <w:tabs>
          <w:tab w:val="left" w:pos="480"/>
        </w:tabs>
        <w:spacing w:before="37"/>
        <w:ind w:left="492" w:right="97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hie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1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ptima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nin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by</w:t>
      </w:r>
      <w:r w:rsidRPr="00945B85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ing</w:t>
      </w:r>
      <w:r w:rsidRPr="00945B85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mp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niti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x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ting 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pplic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ns,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syst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tw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945B85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impl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nts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upg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to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ove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ll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syst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nce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nsu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gh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of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ity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ta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y.</w:t>
      </w:r>
    </w:p>
    <w:p w14:paraId="68B801AD" w14:textId="77777777" w:rsidR="00F53030" w:rsidRPr="00945B85" w:rsidRDefault="00945B85" w:rsidP="00945B85">
      <w:pPr>
        <w:tabs>
          <w:tab w:val="left" w:pos="480"/>
        </w:tabs>
        <w:spacing w:before="74"/>
        <w:ind w:left="492" w:right="9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4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th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e </w:t>
      </w:r>
      <w:r w:rsidRPr="00945B85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gn </w:t>
      </w:r>
      <w:r w:rsidRPr="00945B85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implemen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of </w:t>
      </w:r>
      <w:r w:rsidRPr="00945B85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10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+</w:t>
      </w:r>
      <w:r w:rsidRPr="00945B85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dat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a </w:t>
      </w:r>
      <w:r w:rsidRPr="00945B85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nte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rs, </w:t>
      </w:r>
      <w:r w:rsidRPr="00945B85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pplying</w:t>
      </w:r>
      <w:r w:rsidRPr="00945B85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hnic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xp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se</w:t>
      </w:r>
      <w:r w:rsidRPr="00945B85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 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e/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pplic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h-a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bilit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/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fa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lt</w:t>
      </w:r>
      <w:r w:rsidRPr="00945B85">
        <w:rPr>
          <w:rFonts w:asciiTheme="minorHAnsi" w:eastAsia="Book Antiqua" w:hAnsiTheme="minorHAnsi" w:cstheme="minorHAnsi"/>
          <w:spacing w:val="-1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tol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nce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uilt usi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HP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mpu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ing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 (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UCS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),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762526FB" w14:textId="77777777" w:rsidR="00F53030" w:rsidRPr="00945B85" w:rsidRDefault="00945B85" w:rsidP="00945B85">
      <w:pPr>
        <w:tabs>
          <w:tab w:val="left" w:pos="480"/>
        </w:tabs>
        <w:spacing w:before="74"/>
        <w:ind w:left="492" w:right="100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mplemente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-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net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wor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sco</w:t>
      </w:r>
      <w:r w:rsidRPr="00945B85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itch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ult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st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out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ng,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Q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lls.</w:t>
      </w:r>
    </w:p>
    <w:p w14:paraId="0A5562EC" w14:textId="77777777" w:rsidR="00F53030" w:rsidRPr="00945B85" w:rsidRDefault="00F53030" w:rsidP="00945B8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8C0B567" w14:textId="77777777" w:rsidR="00F53030" w:rsidRPr="00945B85" w:rsidRDefault="00945B85" w:rsidP="00945B85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;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lm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ngs,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945B85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2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–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0</w:t>
      </w:r>
    </w:p>
    <w:p w14:paraId="63FBF6B3" w14:textId="77777777" w:rsidR="00F53030" w:rsidRPr="00945B85" w:rsidRDefault="00945B85" w:rsidP="00945B85">
      <w:pPr>
        <w:spacing w:before="1"/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i/>
          <w:sz w:val="22"/>
          <w:szCs w:val="22"/>
        </w:rPr>
        <w:t>echn</w:t>
      </w:r>
      <w:r w:rsidRPr="00945B85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i/>
          <w:sz w:val="22"/>
          <w:szCs w:val="22"/>
        </w:rPr>
        <w:t>cal</w:t>
      </w:r>
      <w:r w:rsidRPr="00945B85">
        <w:rPr>
          <w:rFonts w:asciiTheme="minorHAnsi" w:eastAsia="Book Antiqua" w:hAnsiTheme="minorHAnsi" w:cstheme="minorHAnsi"/>
          <w:b/>
          <w:i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b/>
          <w:i/>
          <w:spacing w:val="2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i/>
          <w:sz w:val="22"/>
          <w:szCs w:val="22"/>
        </w:rPr>
        <w:t>na</w:t>
      </w:r>
      <w:r w:rsidRPr="00945B85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i/>
          <w:sz w:val="22"/>
          <w:szCs w:val="22"/>
        </w:rPr>
        <w:t>er</w:t>
      </w:r>
    </w:p>
    <w:p w14:paraId="54341967" w14:textId="77777777" w:rsidR="00F53030" w:rsidRPr="00945B85" w:rsidRDefault="00945B85" w:rsidP="00945B85">
      <w:pPr>
        <w:tabs>
          <w:tab w:val="left" w:pos="480"/>
        </w:tabs>
        <w:spacing w:before="59"/>
        <w:ind w:left="492" w:right="100" w:hanging="360"/>
        <w:jc w:val="both"/>
        <w:rPr>
          <w:rFonts w:asciiTheme="minorHAnsi" w:eastAsia="Book Antiqua" w:hAnsiTheme="minorHAnsi" w:cstheme="minorHAnsi"/>
          <w:sz w:val="22"/>
          <w:szCs w:val="22"/>
        </w:rPr>
        <w:sectPr w:rsidR="00F53030" w:rsidRPr="00945B85">
          <w:pgSz w:w="12240" w:h="15840"/>
          <w:pgMar w:top="1100" w:right="660" w:bottom="280" w:left="1020" w:header="720" w:footer="720" w:gutter="0"/>
          <w:cols w:space="720"/>
        </w:sect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lastRenderedPageBreak/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ment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4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m </w:t>
      </w:r>
      <w:r w:rsidRPr="00945B85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two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IT 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s.  </w:t>
      </w:r>
      <w:r w:rsidRPr="00945B85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nh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nce</w:t>
      </w:r>
      <w:r w:rsidRPr="00945B85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ills</w:t>
      </w:r>
      <w:r w:rsidRPr="00945B85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mot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ing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/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 p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us 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on,</w:t>
      </w:r>
      <w:r w:rsidRPr="00945B85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6DBF5F3B" w14:textId="77777777" w:rsidR="00F53030" w:rsidRPr="00945B85" w:rsidRDefault="00945B85" w:rsidP="00945B85">
      <w:pPr>
        <w:spacing w:before="66"/>
        <w:ind w:left="1452" w:right="1816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lastRenderedPageBreak/>
        <w:pict w14:anchorId="1FCABA77">
          <v:group id="_x0000_s1030" style="position:absolute;left:0;text-align:left;margin-left:56.15pt;margin-top:51.55pt;width:499.55pt;height:0;z-index:-251658752;mso-position-horizontal-relative:page;mso-position-vertical-relative:page" coordorigin="1123,1031" coordsize="9991,0">
            <v:shape id="_x0000_s1031" style="position:absolute;left:1123;top:1031;width:9991;height:0" coordorigin="1123,1031" coordsize="9991,0" path="m1123,1031r9991,e" filled="f" strokeweight="1.42pt">
              <v:path arrowok="t"/>
            </v:shape>
            <w10:wrap anchorx="page" anchory="page"/>
          </v:group>
        </w:pic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J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H.</w:t>
      </w:r>
      <w:r w:rsidRPr="00945B85">
        <w:rPr>
          <w:rFonts w:asciiTheme="minorHAnsi" w:eastAsia="Book Antiqua" w:hAnsiTheme="minorHAnsi" w:cstheme="minorHAnsi"/>
          <w:b/>
          <w:spacing w:val="-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MITH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b/>
          <w:spacing w:val="-1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M.</w:t>
      </w:r>
      <w:r w:rsidRPr="00945B85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.</w:t>
      </w:r>
      <w:r w:rsidRPr="00945B85">
        <w:rPr>
          <w:rFonts w:asciiTheme="minorHAnsi" w:eastAsia="Book Antiqua" w:hAnsiTheme="minorHAnsi" w:cstheme="minorHAnsi"/>
          <w:b/>
          <w:spacing w:val="-15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800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991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51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7</w:t>
      </w:r>
      <w:r w:rsidRPr="00945B85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 xml:space="preserve"> </w:t>
      </w:r>
      <w:hyperlink r:id="rId6">
        <w:r w:rsidRPr="00945B85">
          <w:rPr>
            <w:rFonts w:asciiTheme="minorHAnsi" w:eastAsia="Book Antiqua" w:hAnsiTheme="minorHAnsi" w:cstheme="minorHAnsi"/>
            <w:w w:val="99"/>
            <w:sz w:val="22"/>
            <w:szCs w:val="22"/>
          </w:rPr>
          <w:t>in</w:t>
        </w:r>
        <w:r w:rsidRPr="00945B85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f</w:t>
        </w:r>
        <w:r w:rsidRPr="00945B85">
          <w:rPr>
            <w:rFonts w:asciiTheme="minorHAnsi" w:eastAsia="Book Antiqua" w:hAnsiTheme="minorHAnsi" w:cstheme="minorHAnsi"/>
            <w:w w:val="99"/>
            <w:sz w:val="22"/>
            <w:szCs w:val="22"/>
          </w:rPr>
          <w:t>o@g</w:t>
        </w:r>
        <w:r w:rsidRPr="00945B85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rea</w:t>
        </w:r>
        <w:r w:rsidRPr="00945B85">
          <w:rPr>
            <w:rFonts w:asciiTheme="minorHAnsi" w:eastAsia="Book Antiqua" w:hAnsiTheme="minorHAnsi" w:cstheme="minorHAnsi"/>
            <w:w w:val="99"/>
            <w:sz w:val="22"/>
            <w:szCs w:val="22"/>
          </w:rPr>
          <w:t>t</w:t>
        </w:r>
        <w:r w:rsidRPr="00945B85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re</w:t>
        </w:r>
        <w:r w:rsidRPr="00945B85">
          <w:rPr>
            <w:rFonts w:asciiTheme="minorHAnsi" w:eastAsia="Book Antiqua" w:hAnsiTheme="minorHAnsi" w:cstheme="minorHAnsi"/>
            <w:w w:val="99"/>
            <w:sz w:val="22"/>
            <w:szCs w:val="22"/>
          </w:rPr>
          <w:t>sum</w:t>
        </w:r>
        <w:r w:rsidRPr="00945B85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e</w:t>
        </w:r>
        <w:r w:rsidRPr="00945B85">
          <w:rPr>
            <w:rFonts w:asciiTheme="minorHAnsi" w:eastAsia="Book Antiqua" w:hAnsiTheme="minorHAnsi" w:cstheme="minorHAnsi"/>
            <w:w w:val="99"/>
            <w:sz w:val="22"/>
            <w:szCs w:val="22"/>
          </w:rPr>
          <w:t>s</w:t>
        </w:r>
        <w:r w:rsidRPr="00945B85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fa</w:t>
        </w:r>
        <w:r w:rsidRPr="00945B85">
          <w:rPr>
            <w:rFonts w:asciiTheme="minorHAnsi" w:eastAsia="Book Antiqua" w:hAnsiTheme="minorHAnsi" w:cstheme="minorHAnsi"/>
            <w:w w:val="99"/>
            <w:sz w:val="22"/>
            <w:szCs w:val="22"/>
          </w:rPr>
          <w:t>st</w:t>
        </w:r>
        <w:r w:rsidRPr="00945B85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.</w:t>
        </w:r>
        <w:r w:rsidRPr="00945B85">
          <w:rPr>
            <w:rFonts w:asciiTheme="minorHAnsi" w:eastAsia="Book Antiqua" w:hAnsiTheme="minorHAnsi" w:cstheme="minorHAnsi"/>
            <w:spacing w:val="3"/>
            <w:w w:val="99"/>
            <w:sz w:val="22"/>
            <w:szCs w:val="22"/>
          </w:rPr>
          <w:t>c</w:t>
        </w:r>
        <w:r w:rsidRPr="00945B85">
          <w:rPr>
            <w:rFonts w:asciiTheme="minorHAnsi" w:eastAsia="Book Antiqua" w:hAnsiTheme="minorHAnsi" w:cstheme="minorHAnsi"/>
            <w:w w:val="99"/>
            <w:sz w:val="22"/>
            <w:szCs w:val="22"/>
          </w:rPr>
          <w:t>om</w:t>
        </w:r>
      </w:hyperlink>
      <w:r w:rsidRPr="00945B85">
        <w:rPr>
          <w:rFonts w:asciiTheme="minorHAnsi" w:eastAsia="Book Antiqua" w:hAnsiTheme="minorHAnsi" w:cstheme="minorHAnsi"/>
          <w:spacing w:val="3"/>
          <w:w w:val="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ge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w w:val="99"/>
          <w:sz w:val="22"/>
          <w:szCs w:val="22"/>
        </w:rPr>
        <w:t>2</w:t>
      </w:r>
    </w:p>
    <w:p w14:paraId="61B539F7" w14:textId="77777777" w:rsidR="00F53030" w:rsidRPr="00945B85" w:rsidRDefault="00F53030" w:rsidP="00945B8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7DA95A" w14:textId="77777777" w:rsidR="00F53030" w:rsidRPr="00945B85" w:rsidRDefault="00945B85" w:rsidP="00945B85">
      <w:pPr>
        <w:tabs>
          <w:tab w:val="left" w:pos="460"/>
        </w:tabs>
        <w:ind w:left="472" w:right="75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rov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ide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ul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ing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oso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isco,</w:t>
      </w:r>
      <w:r w:rsidRPr="00945B85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HP,</w:t>
      </w:r>
      <w:r w:rsidRPr="00945B85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BM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l,</w:t>
      </w:r>
      <w:r w:rsidRPr="00945B85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3C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-Se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 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ucts.</w:t>
      </w:r>
      <w:r w:rsidRPr="00945B85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ch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suppo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yst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ting,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nce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g,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oubl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6FD69565" w14:textId="77777777" w:rsidR="00F53030" w:rsidRPr="00945B85" w:rsidRDefault="00945B85" w:rsidP="00945B85">
      <w:pPr>
        <w:tabs>
          <w:tab w:val="left" w:pos="460"/>
        </w:tabs>
        <w:spacing w:before="75"/>
        <w:ind w:left="472" w:right="7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eate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main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aine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umenta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ing</w:t>
      </w:r>
      <w:r w:rsidRPr="00945B85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gu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tion,</w:t>
      </w:r>
      <w:r w:rsidRPr="00945B85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pp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ng,</w:t>
      </w:r>
      <w:r w:rsidRPr="00945B85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 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vice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vice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log,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vice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nts,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 Op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2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nts.</w:t>
      </w:r>
    </w:p>
    <w:p w14:paraId="162E2A46" w14:textId="77777777" w:rsidR="00F53030" w:rsidRPr="00945B85" w:rsidRDefault="00F53030" w:rsidP="00945B8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41871B6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ELE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945B85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38CF0206" w14:textId="77777777" w:rsidR="00F53030" w:rsidRPr="00945B85" w:rsidRDefault="00945B85" w:rsidP="00945B85">
      <w:pPr>
        <w:spacing w:before="37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 xml:space="preserve">    </w:t>
      </w:r>
      <w:r w:rsidRPr="00945B8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945B85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Lea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ys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tem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or</w:t>
      </w:r>
      <w:r w:rsidRPr="00945B85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multi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le</w:t>
      </w:r>
      <w:r w:rsidRPr="00945B85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le</w:t>
      </w:r>
      <w:r w:rsidRPr="00945B85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two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</w:t>
      </w:r>
    </w:p>
    <w:p w14:paraId="788D6EC7" w14:textId="77777777" w:rsidR="00F53030" w:rsidRPr="00945B85" w:rsidRDefault="00945B85" w:rsidP="00945B85">
      <w:pPr>
        <w:spacing w:before="6"/>
        <w:ind w:left="437" w:right="79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cts.</w:t>
      </w:r>
      <w:r w:rsidRPr="00945B85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ign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mpl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oso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w w:val="99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w w:val="99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Ba</w:t>
      </w:r>
      <w:r w:rsidRPr="00945B85">
        <w:rPr>
          <w:rFonts w:asciiTheme="minorHAnsi" w:eastAsia="Book Antiqua" w:hAnsiTheme="minorHAnsi" w:cstheme="minorHAnsi"/>
          <w:w w:val="99"/>
          <w:sz w:val="22"/>
          <w:szCs w:val="22"/>
        </w:rPr>
        <w:t>ckup.</w:t>
      </w:r>
    </w:p>
    <w:p w14:paraId="64DFB6E3" w14:textId="77777777" w:rsidR="00F53030" w:rsidRPr="00945B85" w:rsidRDefault="00945B85" w:rsidP="00945B85">
      <w:pPr>
        <w:tabs>
          <w:tab w:val="left" w:pos="460"/>
        </w:tabs>
        <w:spacing w:before="81"/>
        <w:ind w:left="472" w:right="83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int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ind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ows</w:t>
      </w:r>
      <w:r w:rsidRPr="00945B85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945B85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ory</w:t>
      </w:r>
      <w:r w:rsidRPr="00945B85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s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or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ts;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ovi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ms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plo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nt,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el-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3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sup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or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mis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n-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two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ks,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nh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75780032" w14:textId="77777777" w:rsidR="00F53030" w:rsidRPr="00945B85" w:rsidRDefault="00945B85" w:rsidP="00945B85">
      <w:pPr>
        <w:tabs>
          <w:tab w:val="left" w:pos="460"/>
        </w:tabs>
        <w:spacing w:before="73"/>
        <w:ind w:left="472" w:right="7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Ov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w </w:t>
      </w:r>
      <w:r w:rsidRPr="00945B85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th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e </w:t>
      </w:r>
      <w:r w:rsidRPr="00945B85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ff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ien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t </w:t>
      </w:r>
      <w:r w:rsidRPr="00945B85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implement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on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of </w:t>
      </w:r>
      <w:r w:rsidRPr="00945B85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w </w:t>
      </w:r>
      <w:r w:rsidRPr="00945B85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ogy </w:t>
      </w:r>
      <w:r w:rsidRPr="00945B85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luti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 xml:space="preserve">s </w:t>
      </w:r>
      <w:r w:rsidRPr="00945B85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945B85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ious 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945B85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bu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945B85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uni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s; 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ct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ovi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xc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suppo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t.  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</w:t>
      </w:r>
      <w:r w:rsidRPr="00945B85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blish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ssu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nce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dard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comm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ucts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nh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nce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cli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s’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eff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17AC8749" w14:textId="77777777" w:rsidR="00F53030" w:rsidRPr="00945B85" w:rsidRDefault="00F53030" w:rsidP="00945B8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0CEBE94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EC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;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FL                                                                                          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0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–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2</w:t>
      </w:r>
    </w:p>
    <w:p w14:paraId="26722369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Sen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or</w:t>
      </w:r>
      <w:r w:rsidRPr="00945B85">
        <w:rPr>
          <w:rFonts w:asciiTheme="minorHAnsi" w:eastAsia="Book Antiqua" w:hAnsiTheme="minorHAnsi" w:cstheme="minorHAnsi"/>
          <w:b/>
          <w:i/>
          <w:spacing w:val="-6"/>
          <w:position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spacing w:val="2"/>
          <w:position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yst</w:t>
      </w:r>
      <w:r w:rsidRPr="00945B85">
        <w:rPr>
          <w:rFonts w:asciiTheme="minorHAnsi" w:eastAsia="Book Antiqua" w:hAnsiTheme="minorHAnsi" w:cstheme="minorHAnsi"/>
          <w:b/>
          <w:i/>
          <w:spacing w:val="3"/>
          <w:position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ms</w:t>
      </w:r>
      <w:r w:rsidRPr="00945B85">
        <w:rPr>
          <w:rFonts w:asciiTheme="minorHAnsi" w:eastAsia="Book Antiqua" w:hAnsiTheme="minorHAnsi" w:cstheme="minorHAnsi"/>
          <w:b/>
          <w:i/>
          <w:spacing w:val="-6"/>
          <w:position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gi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neer</w:t>
      </w:r>
    </w:p>
    <w:p w14:paraId="03C53F5A" w14:textId="77777777" w:rsidR="00F53030" w:rsidRPr="00945B85" w:rsidRDefault="00945B85" w:rsidP="00945B85">
      <w:pPr>
        <w:tabs>
          <w:tab w:val="left" w:pos="460"/>
        </w:tabs>
        <w:spacing w:before="61"/>
        <w:ind w:left="472" w:right="81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ully</w:t>
      </w:r>
      <w:r w:rsidRPr="00945B85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upg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’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ows</w:t>
      </w:r>
      <w:r w:rsidRPr="00945B85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in.  </w:t>
      </w:r>
      <w:r w:rsidRPr="00945B85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su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or</w:t>
      </w:r>
      <w:r w:rsidRPr="00945B85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ta</w:t>
      </w:r>
      <w:r w:rsidRPr="00945B85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isi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n,</w:t>
      </w:r>
      <w:r w:rsidRPr="00945B85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ss cont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ol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;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sup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vis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da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ta</w:t>
      </w:r>
      <w:r w:rsidRPr="00945B85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uisiti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ss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cont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ol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lgo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ms. </w:t>
      </w:r>
      <w:r w:rsidRPr="00945B85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the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utom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tmos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ill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(D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A2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).</w:t>
      </w:r>
    </w:p>
    <w:p w14:paraId="411C08C2" w14:textId="77777777" w:rsidR="00F53030" w:rsidRPr="00945B85" w:rsidRDefault="00945B85" w:rsidP="00945B85">
      <w:pPr>
        <w:tabs>
          <w:tab w:val="left" w:pos="460"/>
        </w:tabs>
        <w:spacing w:before="75"/>
        <w:ind w:left="472" w:right="75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z w:val="22"/>
          <w:szCs w:val="22"/>
        </w:rPr>
        <w:tab/>
      </w:r>
      <w:r w:rsidRPr="00945B85">
        <w:rPr>
          <w:rFonts w:asciiTheme="minorHAnsi" w:eastAsia="Book Antiqua" w:hAnsiTheme="minorHAnsi" w:cstheme="minorHAnsi"/>
          <w:sz w:val="22"/>
          <w:szCs w:val="22"/>
        </w:rPr>
        <w:t>Ov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the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of</w:t>
      </w:r>
      <w:r w:rsidRPr="00945B85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n-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IT/IS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def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the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IT/IS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chit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ctu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945B85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minist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oso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ns.  </w:t>
      </w:r>
      <w:r w:rsidRPr="00945B85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 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ity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ts,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yst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kup 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sup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bu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con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ity</w:t>
      </w:r>
      <w:r w:rsidRPr="00945B85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6B88C2A1" w14:textId="77777777" w:rsidR="00F53030" w:rsidRPr="00945B85" w:rsidRDefault="00F53030" w:rsidP="00945B8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89F979E" w14:textId="77777777" w:rsidR="00F53030" w:rsidRPr="00945B85" w:rsidRDefault="00F53030" w:rsidP="00945B85">
      <w:pPr>
        <w:rPr>
          <w:rFonts w:asciiTheme="minorHAnsi" w:hAnsiTheme="minorHAnsi" w:cstheme="minorHAnsi"/>
          <w:sz w:val="22"/>
          <w:szCs w:val="22"/>
        </w:rPr>
      </w:pPr>
    </w:p>
    <w:p w14:paraId="1D886F6D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sz w:val="22"/>
          <w:szCs w:val="22"/>
        </w:rPr>
        <w:t>PC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EM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;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lm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s,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945B85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19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9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6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–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0</w:t>
      </w:r>
    </w:p>
    <w:p w14:paraId="16277926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El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ectron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cs</w:t>
      </w:r>
      <w:r w:rsidRPr="00945B85">
        <w:rPr>
          <w:rFonts w:asciiTheme="minorHAnsi" w:eastAsia="Book Antiqua" w:hAnsiTheme="minorHAnsi" w:cstheme="minorHAnsi"/>
          <w:b/>
          <w:i/>
          <w:spacing w:val="-9"/>
          <w:position w:val="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gi</w:t>
      </w:r>
      <w:r w:rsidRPr="00945B85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neer</w:t>
      </w:r>
    </w:p>
    <w:p w14:paraId="035F6466" w14:textId="77777777" w:rsidR="00F53030" w:rsidRPr="00945B85" w:rsidRDefault="00945B85" w:rsidP="00945B85">
      <w:pPr>
        <w:spacing w:before="61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 xml:space="preserve">    </w:t>
      </w:r>
      <w:r w:rsidRPr="00945B8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nd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b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two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ks;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of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the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7D9B5C5E" w14:textId="77777777" w:rsidR="00F53030" w:rsidRPr="00945B85" w:rsidRDefault="00F53030" w:rsidP="00945B8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C336EA5" w14:textId="77777777" w:rsidR="00F53030" w:rsidRPr="00945B85" w:rsidRDefault="00F53030" w:rsidP="00945B85">
      <w:pPr>
        <w:rPr>
          <w:rFonts w:asciiTheme="minorHAnsi" w:hAnsiTheme="minorHAnsi" w:cstheme="minorHAnsi"/>
          <w:sz w:val="22"/>
          <w:szCs w:val="22"/>
        </w:rPr>
      </w:pPr>
    </w:p>
    <w:p w14:paraId="6C288A61" w14:textId="77777777" w:rsidR="00F53030" w:rsidRPr="00945B85" w:rsidRDefault="00945B85" w:rsidP="00945B85">
      <w:pPr>
        <w:spacing w:before="22"/>
        <w:ind w:left="3643" w:right="364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pict w14:anchorId="3F601E9A">
          <v:group id="_x0000_s1026" style="position:absolute;left:0;text-align:left;margin-left:55.45pt;margin-top:-1.65pt;width:519pt;height:21.6pt;z-index:-251657728;mso-position-horizontal-relative:page" coordorigin="1109,-33" coordsize="10380,432">
            <v:shape id="_x0000_s1029" style="position:absolute;left:1123;top:-4;width:10351;height:372" coordorigin="1123,-4" coordsize="10351,372" path="m1123,368r10351,l11474,-4,1123,-4r,372xe" fillcolor="#e4e4e4" stroked="f">
              <v:path arrowok="t"/>
            </v:shape>
            <v:shape id="_x0000_s1028" style="position:absolute;left:1123;top:-19;width:10351;height:0" coordorigin="1123,-19" coordsize="10351,0" path="m1123,-19r10351,e" filled="f" strokeweight="1.42pt">
              <v:path arrowok="t"/>
            </v:shape>
            <v:shape id="_x0000_s1027" style="position:absolute;left:1123;top:384;width:10351;height:0" coordorigin="1123,384" coordsize="10351,0" path="m1123,384r10351,e" filled="f" strokeweight="1.42pt">
              <v:path arrowok="t"/>
            </v:shape>
            <w10:wrap anchorx="page"/>
          </v:group>
        </w:pict>
      </w:r>
      <w:r w:rsidRPr="00945B85">
        <w:rPr>
          <w:rFonts w:asciiTheme="minorHAnsi" w:eastAsia="Book Antiqua" w:hAnsiTheme="minorHAnsi" w:cstheme="minorHAnsi"/>
          <w:b/>
          <w:i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DU</w:t>
      </w:r>
      <w:r w:rsidRPr="00945B85">
        <w:rPr>
          <w:rFonts w:asciiTheme="minorHAnsi" w:eastAsia="Book Antiqua" w:hAnsiTheme="minorHAnsi" w:cstheme="minorHAnsi"/>
          <w:b/>
          <w:i/>
          <w:spacing w:val="2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i/>
          <w:sz w:val="22"/>
          <w:szCs w:val="22"/>
        </w:rPr>
        <w:t>AT</w:t>
      </w:r>
      <w:r w:rsidRPr="00945B85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b/>
          <w:i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i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sz w:val="22"/>
          <w:szCs w:val="22"/>
        </w:rPr>
        <w:t>&amp;</w:t>
      </w:r>
      <w:r w:rsidRPr="00945B85">
        <w:rPr>
          <w:rFonts w:asciiTheme="minorHAnsi" w:eastAsia="Book Antiqua" w:hAnsiTheme="minorHAnsi" w:cstheme="minorHAnsi"/>
          <w:b/>
          <w:i/>
          <w:spacing w:val="-1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i/>
          <w:spacing w:val="2"/>
          <w:w w:val="99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i/>
          <w:spacing w:val="2"/>
          <w:w w:val="99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i/>
          <w:spacing w:val="1"/>
          <w:w w:val="99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b/>
          <w:i/>
          <w:spacing w:val="1"/>
          <w:w w:val="99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i/>
          <w:spacing w:val="2"/>
          <w:w w:val="99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AT</w:t>
      </w:r>
      <w:r w:rsidRPr="00945B85">
        <w:rPr>
          <w:rFonts w:asciiTheme="minorHAnsi" w:eastAsia="Book Antiqua" w:hAnsiTheme="minorHAnsi" w:cstheme="minorHAnsi"/>
          <w:b/>
          <w:i/>
          <w:spacing w:val="1"/>
          <w:w w:val="99"/>
          <w:sz w:val="22"/>
          <w:szCs w:val="22"/>
        </w:rPr>
        <w:t>IO</w:t>
      </w:r>
      <w:r w:rsidRPr="00945B85">
        <w:rPr>
          <w:rFonts w:asciiTheme="minorHAnsi" w:eastAsia="Book Antiqua" w:hAnsiTheme="minorHAnsi" w:cstheme="minorHAnsi"/>
          <w:b/>
          <w:i/>
          <w:spacing w:val="-1"/>
          <w:w w:val="99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S</w:t>
      </w:r>
    </w:p>
    <w:p w14:paraId="6A518E4B" w14:textId="77777777" w:rsidR="00F53030" w:rsidRPr="00945B85" w:rsidRDefault="00F53030" w:rsidP="00945B8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5CCB22E" w14:textId="77777777" w:rsidR="00F53030" w:rsidRPr="00945B85" w:rsidRDefault="00945B85" w:rsidP="00945B85">
      <w:pPr>
        <w:spacing w:before="28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945B85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inee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(M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.En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.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)</w:t>
      </w:r>
      <w:r w:rsidRPr="00945B85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Ap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lie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le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945B85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b/>
          <w:sz w:val="22"/>
          <w:szCs w:val="22"/>
        </w:rPr>
        <w:t>cs</w:t>
      </w:r>
    </w:p>
    <w:p w14:paraId="28DC6DDF" w14:textId="77777777" w:rsidR="00F53030" w:rsidRPr="00945B85" w:rsidRDefault="00945B85" w:rsidP="00945B85">
      <w:pPr>
        <w:spacing w:before="6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TE</w:t>
      </w:r>
      <w:r w:rsidRPr="00945B85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NIV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NI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2B6FD1B7" w14:textId="77777777" w:rsidR="00F53030" w:rsidRPr="00945B85" w:rsidRDefault="00F53030" w:rsidP="00945B8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BCD1AD1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 xml:space="preserve">   </w:t>
      </w:r>
      <w:r w:rsidRPr="00945B8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oso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ng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: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ity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(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MCS</w:t>
      </w:r>
      <w:r w:rsidRPr="00945B85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-S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),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ows</w:t>
      </w:r>
      <w:r w:rsidRPr="00945B85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200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3</w:t>
      </w:r>
    </w:p>
    <w:p w14:paraId="068AACC1" w14:textId="77777777" w:rsidR="00F53030" w:rsidRPr="00945B85" w:rsidRDefault="00F53030" w:rsidP="00945B8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1122017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 xml:space="preserve">   </w:t>
      </w:r>
      <w:r w:rsidRPr="00945B8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oso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min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:</w:t>
      </w:r>
      <w:r w:rsidRPr="00945B85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ity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(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1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-S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),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Win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200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3</w:t>
      </w:r>
    </w:p>
    <w:p w14:paraId="7F65B9C4" w14:textId="77777777" w:rsidR="00F53030" w:rsidRPr="00945B85" w:rsidRDefault="00F53030" w:rsidP="00945B8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9482DE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 xml:space="preserve">   </w:t>
      </w:r>
      <w:r w:rsidRPr="00945B8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oso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ogy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4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(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),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ity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945B85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6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,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igu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</w:p>
    <w:p w14:paraId="686D89CA" w14:textId="77777777" w:rsidR="00F53030" w:rsidRPr="00945B85" w:rsidRDefault="00F53030" w:rsidP="00945B8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D4BF00F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 xml:space="preserve">   </w:t>
      </w:r>
      <w:r w:rsidRPr="00945B8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oso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ogy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</w:t>
      </w:r>
      <w:r w:rsidRPr="00945B85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(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),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igu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Vi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ta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</w:p>
    <w:p w14:paraId="75455BF1" w14:textId="77777777" w:rsidR="00F53030" w:rsidRPr="00945B85" w:rsidRDefault="00F53030" w:rsidP="00945B8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E52D5B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 xml:space="preserve">   </w:t>
      </w:r>
      <w:r w:rsidRPr="00945B8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Gu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pphi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ic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tion</w:t>
      </w:r>
    </w:p>
    <w:p w14:paraId="7309B8D3" w14:textId="77777777" w:rsidR="00F53030" w:rsidRPr="00945B85" w:rsidRDefault="00F53030" w:rsidP="00945B8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7045C68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 xml:space="preserve">   </w:t>
      </w:r>
      <w:r w:rsidRPr="00945B8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lo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y</w:t>
      </w:r>
      <w:r w:rsidRPr="00945B85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xp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945B8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uct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Int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tor</w:t>
      </w:r>
    </w:p>
    <w:p w14:paraId="5D59DA6C" w14:textId="77777777" w:rsidR="00F53030" w:rsidRPr="00945B85" w:rsidRDefault="00F53030" w:rsidP="00945B8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B1D3680" w14:textId="77777777" w:rsidR="00F53030" w:rsidRPr="00945B85" w:rsidRDefault="00945B85" w:rsidP="00945B85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945B85">
        <w:rPr>
          <w:rFonts w:asciiTheme="minorHAnsi" w:hAnsiTheme="minorHAnsi" w:cstheme="minorHAnsi"/>
          <w:sz w:val="22"/>
          <w:szCs w:val="22"/>
        </w:rPr>
        <w:t xml:space="preserve">   </w:t>
      </w:r>
      <w:r w:rsidRPr="00945B8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ct</w:t>
      </w:r>
      <w:r w:rsidRPr="00945B85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fe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l</w:t>
      </w:r>
      <w:r w:rsidRPr="00945B85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(P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P)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ini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g,</w:t>
      </w:r>
      <w:r w:rsidRPr="00945B85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je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ct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g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nt</w:t>
      </w:r>
      <w:r w:rsidRPr="00945B85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sti</w:t>
      </w:r>
      <w:r w:rsidRPr="00945B85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ute</w:t>
      </w:r>
      <w:r w:rsidRPr="00945B85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(P</w:t>
      </w:r>
      <w:r w:rsidRPr="00945B85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945B85">
        <w:rPr>
          <w:rFonts w:asciiTheme="minorHAnsi" w:eastAsia="Book Antiqua" w:hAnsiTheme="minorHAnsi" w:cstheme="minorHAnsi"/>
          <w:sz w:val="22"/>
          <w:szCs w:val="22"/>
        </w:rPr>
        <w:t>I)</w:t>
      </w:r>
    </w:p>
    <w:sectPr w:rsidR="00F53030" w:rsidRPr="00945B85">
      <w:pgSz w:w="12240" w:h="15840"/>
      <w:pgMar w:top="660" w:right="6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37FE6"/>
    <w:multiLevelType w:val="multilevel"/>
    <w:tmpl w:val="FEE401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030"/>
    <w:rsid w:val="00945B85"/>
    <w:rsid w:val="00F5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859A84D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45B8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5B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reatresumesfast.com" TargetMode="External"/><Relationship Id="rId5" Type="http://schemas.openxmlformats.org/officeDocument/2006/relationships/hyperlink" Target="mailto:ari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977</Words>
  <Characters>5569</Characters>
  <Application>Microsoft Office Word</Application>
  <DocSecurity>0</DocSecurity>
  <Lines>46</Lines>
  <Paragraphs>13</Paragraphs>
  <ScaleCrop>false</ScaleCrop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2021-07-06T13:17:00Z</dcterms:modified>
</cp:coreProperties>
</file>